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F4257" w14:textId="7F00B89B" w:rsidR="006453DB" w:rsidRDefault="00BF09B8" w:rsidP="00474780">
      <w:r>
        <w:rPr>
          <w:rFonts w:ascii="Arial" w:hAnsi="Arial"/>
          <w:b/>
          <w:bCs/>
          <w:color w:val="000000" w:themeColor="text1"/>
          <w:sz w:val="28"/>
          <w:szCs w:val="28"/>
          <w:lang w:bidi="fa-IR"/>
        </w:rPr>
        <w:t xml:space="preserve">         </w:t>
      </w:r>
    </w:p>
    <w:tbl>
      <w:tblPr>
        <w:tblpPr w:leftFromText="180" w:rightFromText="180" w:vertAnchor="text" w:tblpX="-276" w:tblpY="1"/>
        <w:tblOverlap w:val="never"/>
        <w:tblW w:w="157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2489"/>
        <w:gridCol w:w="2520"/>
        <w:gridCol w:w="1980"/>
        <w:gridCol w:w="1980"/>
        <w:gridCol w:w="2160"/>
        <w:gridCol w:w="810"/>
        <w:gridCol w:w="990"/>
        <w:gridCol w:w="990"/>
        <w:gridCol w:w="1170"/>
      </w:tblGrid>
      <w:tr w:rsidR="00F471F1" w:rsidRPr="00663313" w14:paraId="6FE078D5" w14:textId="77777777" w:rsidTr="009D538B">
        <w:trPr>
          <w:trHeight w:hRule="exact" w:val="480"/>
          <w:tblHeader/>
        </w:trPr>
        <w:tc>
          <w:tcPr>
            <w:tcW w:w="15744" w:type="dxa"/>
            <w:gridSpan w:val="10"/>
            <w:tcBorders>
              <w:top w:val="single" w:sz="12" w:space="0" w:color="000000"/>
              <w:left w:val="single" w:sz="5" w:space="0" w:color="000000"/>
              <w:bottom w:val="nil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04EF6ACA" w14:textId="6B9B72F4" w:rsidR="00F471F1" w:rsidRPr="00663313" w:rsidRDefault="00F471F1" w:rsidP="009D538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66331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lightGray"/>
                <w:lang w:bidi="fa-IR"/>
              </w:rPr>
              <w:t>Inspection &amp; Test Plan For Pressure Gauges</w:t>
            </w:r>
          </w:p>
        </w:tc>
      </w:tr>
      <w:tr w:rsidR="00F471F1" w:rsidRPr="00663313" w14:paraId="49B1F8BF" w14:textId="77777777" w:rsidTr="009D538B">
        <w:trPr>
          <w:trHeight w:hRule="exact" w:val="345"/>
          <w:tblHeader/>
        </w:trPr>
        <w:tc>
          <w:tcPr>
            <w:tcW w:w="6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14:paraId="3C8044A3" w14:textId="77777777" w:rsidR="00F471F1" w:rsidRPr="00663313" w:rsidRDefault="00F471F1" w:rsidP="00006E2F">
            <w:pPr>
              <w:ind w:left="45"/>
              <w:jc w:val="center"/>
              <w:rPr>
                <w:rFonts w:asciiTheme="majorBidi" w:hAnsiTheme="majorBidi" w:cstheme="majorBidi"/>
              </w:rPr>
            </w:pPr>
            <w:r w:rsidRPr="00663313">
              <w:rPr>
                <w:rFonts w:asciiTheme="majorBidi" w:hAnsiTheme="majorBidi" w:cstheme="majorBidi"/>
                <w:b/>
              </w:rPr>
              <w:t>NO</w:t>
            </w: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14:paraId="6CD6D33C" w14:textId="77777777" w:rsidR="00F471F1" w:rsidRPr="00663313" w:rsidRDefault="00F471F1" w:rsidP="00006E2F">
            <w:pPr>
              <w:spacing w:before="1"/>
              <w:ind w:left="138"/>
              <w:jc w:val="center"/>
              <w:rPr>
                <w:rFonts w:asciiTheme="majorBidi" w:hAnsiTheme="majorBidi" w:cstheme="majorBidi"/>
              </w:rPr>
            </w:pPr>
            <w:r w:rsidRPr="00663313">
              <w:rPr>
                <w:rFonts w:asciiTheme="majorBidi" w:hAnsiTheme="majorBidi" w:cstheme="majorBidi"/>
                <w:b/>
              </w:rPr>
              <w:t>Ac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t</w:t>
            </w:r>
            <w:r w:rsidRPr="00663313">
              <w:rPr>
                <w:rFonts w:asciiTheme="majorBidi" w:hAnsiTheme="majorBidi" w:cstheme="majorBidi"/>
                <w:b/>
              </w:rPr>
              <w:t>i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v</w:t>
            </w:r>
            <w:r w:rsidRPr="00663313">
              <w:rPr>
                <w:rFonts w:asciiTheme="majorBidi" w:hAnsiTheme="majorBidi" w:cstheme="majorBidi"/>
                <w:b/>
              </w:rPr>
              <w:t>ity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5032B6F" w14:textId="77777777" w:rsidR="00F471F1" w:rsidRPr="00663313" w:rsidRDefault="00F471F1" w:rsidP="00F471F1">
            <w:pPr>
              <w:ind w:left="174"/>
              <w:rPr>
                <w:rFonts w:asciiTheme="majorBidi" w:hAnsiTheme="majorBidi" w:cstheme="majorBidi"/>
              </w:rPr>
            </w:pPr>
            <w:r w:rsidRPr="00663313">
              <w:rPr>
                <w:rFonts w:asciiTheme="majorBidi" w:hAnsiTheme="majorBidi" w:cstheme="majorBidi"/>
                <w:b/>
              </w:rPr>
              <w:t>Ch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a</w:t>
            </w:r>
            <w:r w:rsidRPr="00663313">
              <w:rPr>
                <w:rFonts w:asciiTheme="majorBidi" w:hAnsiTheme="majorBidi" w:cstheme="majorBidi"/>
                <w:b/>
              </w:rPr>
              <w:t>r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a</w:t>
            </w:r>
            <w:r w:rsidRPr="00663313">
              <w:rPr>
                <w:rFonts w:asciiTheme="majorBidi" w:hAnsiTheme="majorBidi" w:cstheme="majorBidi"/>
                <w:b/>
              </w:rPr>
              <w:t>c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t</w:t>
            </w:r>
            <w:r w:rsidRPr="00663313">
              <w:rPr>
                <w:rFonts w:asciiTheme="majorBidi" w:hAnsiTheme="majorBidi" w:cstheme="majorBidi"/>
                <w:b/>
              </w:rPr>
              <w:t>e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r</w:t>
            </w:r>
            <w:r w:rsidRPr="00663313">
              <w:rPr>
                <w:rFonts w:asciiTheme="majorBidi" w:hAnsiTheme="majorBidi" w:cstheme="majorBidi"/>
                <w:b/>
              </w:rPr>
              <w:t>i</w:t>
            </w:r>
            <w:r w:rsidRPr="00663313">
              <w:rPr>
                <w:rFonts w:asciiTheme="majorBidi" w:hAnsiTheme="majorBidi" w:cstheme="majorBidi"/>
                <w:b/>
                <w:spacing w:val="-1"/>
              </w:rPr>
              <w:t>s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t</w:t>
            </w:r>
            <w:r w:rsidRPr="00663313">
              <w:rPr>
                <w:rFonts w:asciiTheme="majorBidi" w:hAnsiTheme="majorBidi" w:cstheme="majorBidi"/>
                <w:b/>
              </w:rPr>
              <w:t>ic</w:t>
            </w:r>
            <w:r w:rsidRPr="00663313">
              <w:rPr>
                <w:rFonts w:asciiTheme="majorBidi" w:hAnsiTheme="majorBidi" w:cstheme="majorBidi"/>
                <w:b/>
                <w:spacing w:val="-12"/>
              </w:rPr>
              <w:t xml:space="preserve"> </w:t>
            </w:r>
            <w:r w:rsidRPr="00663313">
              <w:rPr>
                <w:rFonts w:asciiTheme="majorBidi" w:hAnsiTheme="majorBidi" w:cstheme="majorBidi"/>
                <w:b/>
              </w:rPr>
              <w:t>be</w:t>
            </w:r>
            <w:r w:rsidRPr="00663313">
              <w:rPr>
                <w:rFonts w:asciiTheme="majorBidi" w:hAnsiTheme="majorBidi" w:cstheme="majorBidi"/>
                <w:b/>
                <w:spacing w:val="-2"/>
              </w:rPr>
              <w:t xml:space="preserve"> 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v</w:t>
            </w:r>
            <w:r w:rsidRPr="00663313">
              <w:rPr>
                <w:rFonts w:asciiTheme="majorBidi" w:hAnsiTheme="majorBidi" w:cstheme="majorBidi"/>
                <w:b/>
              </w:rPr>
              <w:t>e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r</w:t>
            </w:r>
            <w:r w:rsidRPr="00663313">
              <w:rPr>
                <w:rFonts w:asciiTheme="majorBidi" w:hAnsiTheme="majorBidi" w:cstheme="majorBidi"/>
                <w:b/>
              </w:rPr>
              <w:t>ified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B35F16" w14:textId="19A9C705" w:rsidR="00F471F1" w:rsidRPr="00663313" w:rsidRDefault="00F471F1" w:rsidP="00006E2F">
            <w:pPr>
              <w:spacing w:line="180" w:lineRule="exact"/>
              <w:jc w:val="center"/>
              <w:rPr>
                <w:rFonts w:asciiTheme="majorBidi" w:hAnsiTheme="majorBidi" w:cstheme="majorBidi"/>
                <w:b/>
              </w:rPr>
            </w:pPr>
            <w:r w:rsidRPr="00663313">
              <w:rPr>
                <w:rFonts w:asciiTheme="majorBidi" w:hAnsiTheme="majorBidi" w:cstheme="majorBidi"/>
                <w:b/>
              </w:rPr>
              <w:t>Reference Documents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A62C65" w14:textId="0573348B" w:rsidR="00F471F1" w:rsidRPr="00663313" w:rsidRDefault="00F471F1" w:rsidP="00006E2F">
            <w:pPr>
              <w:spacing w:before="17"/>
              <w:jc w:val="center"/>
              <w:rPr>
                <w:rFonts w:asciiTheme="majorBidi" w:hAnsiTheme="majorBidi" w:cstheme="majorBidi"/>
              </w:rPr>
            </w:pPr>
            <w:r w:rsidRPr="00663313">
              <w:rPr>
                <w:rFonts w:asciiTheme="majorBidi" w:hAnsiTheme="majorBidi" w:cstheme="majorBidi"/>
                <w:b/>
              </w:rPr>
              <w:t>Ac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c</w:t>
            </w:r>
            <w:r w:rsidRPr="00663313">
              <w:rPr>
                <w:rFonts w:asciiTheme="majorBidi" w:hAnsiTheme="majorBidi" w:cstheme="majorBidi"/>
                <w:b/>
              </w:rPr>
              <w:t>ep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ta</w:t>
            </w:r>
            <w:r w:rsidRPr="00663313">
              <w:rPr>
                <w:rFonts w:asciiTheme="majorBidi" w:hAnsiTheme="majorBidi" w:cstheme="majorBidi"/>
                <w:b/>
              </w:rPr>
              <w:t>nce c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r</w:t>
            </w:r>
            <w:r w:rsidRPr="00663313">
              <w:rPr>
                <w:rFonts w:asciiTheme="majorBidi" w:hAnsiTheme="majorBidi" w:cstheme="majorBidi"/>
                <w:b/>
              </w:rPr>
              <w:t>ite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r</w:t>
            </w:r>
            <w:r w:rsidRPr="00663313">
              <w:rPr>
                <w:rFonts w:asciiTheme="majorBidi" w:hAnsiTheme="majorBidi" w:cstheme="majorBidi"/>
                <w:b/>
              </w:rPr>
              <w:t>ia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14:paraId="00E705B5" w14:textId="77777777" w:rsidR="00F471F1" w:rsidRPr="00663313" w:rsidRDefault="00F471F1" w:rsidP="00006E2F">
            <w:pPr>
              <w:ind w:left="181"/>
              <w:jc w:val="center"/>
              <w:rPr>
                <w:rFonts w:asciiTheme="majorBidi" w:hAnsiTheme="majorBidi" w:cstheme="majorBidi"/>
              </w:rPr>
            </w:pPr>
            <w:r w:rsidRPr="00663313">
              <w:rPr>
                <w:rFonts w:asciiTheme="majorBidi" w:hAnsiTheme="majorBidi" w:cstheme="majorBidi"/>
                <w:b/>
              </w:rPr>
              <w:t>Ve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r</w:t>
            </w:r>
            <w:r w:rsidRPr="00663313">
              <w:rPr>
                <w:rFonts w:asciiTheme="majorBidi" w:hAnsiTheme="majorBidi" w:cstheme="majorBidi"/>
                <w:b/>
              </w:rPr>
              <w:t>if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y</w:t>
            </w:r>
            <w:r w:rsidRPr="00663313">
              <w:rPr>
                <w:rFonts w:asciiTheme="majorBidi" w:hAnsiTheme="majorBidi" w:cstheme="majorBidi"/>
                <w:b/>
              </w:rPr>
              <w:t>ing</w:t>
            </w:r>
            <w:r w:rsidRPr="00663313">
              <w:rPr>
                <w:rFonts w:asciiTheme="majorBidi" w:hAnsiTheme="majorBidi" w:cstheme="majorBidi"/>
                <w:b/>
                <w:spacing w:val="-7"/>
              </w:rPr>
              <w:t xml:space="preserve"> </w:t>
            </w:r>
            <w:r w:rsidRPr="00663313">
              <w:rPr>
                <w:rFonts w:asciiTheme="majorBidi" w:hAnsiTheme="majorBidi" w:cstheme="majorBidi"/>
                <w:b/>
              </w:rPr>
              <w:t>d</w:t>
            </w:r>
            <w:r w:rsidRPr="00663313">
              <w:rPr>
                <w:rFonts w:asciiTheme="majorBidi" w:hAnsiTheme="majorBidi" w:cstheme="majorBidi"/>
                <w:b/>
                <w:spacing w:val="1"/>
              </w:rPr>
              <w:t>o</w:t>
            </w:r>
            <w:r w:rsidRPr="00663313">
              <w:rPr>
                <w:rFonts w:asciiTheme="majorBidi" w:hAnsiTheme="majorBidi" w:cstheme="majorBidi"/>
                <w:b/>
              </w:rPr>
              <w:t>c</w:t>
            </w:r>
            <w:r w:rsidRPr="00663313">
              <w:rPr>
                <w:rFonts w:asciiTheme="majorBidi" w:hAnsiTheme="majorBidi" w:cstheme="majorBidi"/>
                <w:b/>
                <w:spacing w:val="2"/>
              </w:rPr>
              <w:t>u</w:t>
            </w:r>
            <w:r w:rsidRPr="00663313">
              <w:rPr>
                <w:rFonts w:asciiTheme="majorBidi" w:hAnsiTheme="majorBidi" w:cstheme="majorBidi"/>
                <w:b/>
                <w:spacing w:val="-5"/>
              </w:rPr>
              <w:t>m</w:t>
            </w:r>
            <w:r w:rsidRPr="00663313">
              <w:rPr>
                <w:rFonts w:asciiTheme="majorBidi" w:hAnsiTheme="majorBidi" w:cstheme="majorBidi"/>
                <w:b/>
              </w:rPr>
              <w:t>ent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14:paraId="609FF7DA" w14:textId="77777777" w:rsidR="00F471F1" w:rsidRPr="00663313" w:rsidRDefault="00F471F1" w:rsidP="00006E2F">
            <w:pPr>
              <w:ind w:left="8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663313">
              <w:rPr>
                <w:rFonts w:asciiTheme="majorBidi" w:hAnsiTheme="majorBidi" w:cstheme="majorBidi"/>
                <w:b/>
                <w:spacing w:val="-1"/>
                <w:sz w:val="16"/>
                <w:szCs w:val="16"/>
              </w:rPr>
              <w:t>V</w:t>
            </w:r>
            <w:r w:rsidRPr="00663313">
              <w:rPr>
                <w:rFonts w:asciiTheme="majorBidi" w:hAnsiTheme="majorBidi" w:cstheme="majorBidi"/>
                <w:b/>
                <w:spacing w:val="1"/>
                <w:sz w:val="16"/>
                <w:szCs w:val="16"/>
              </w:rPr>
              <w:t>e</w:t>
            </w:r>
            <w:r w:rsidRPr="00663313">
              <w:rPr>
                <w:rFonts w:asciiTheme="majorBidi" w:hAnsiTheme="majorBidi" w:cstheme="majorBidi"/>
                <w:b/>
                <w:spacing w:val="-1"/>
                <w:sz w:val="16"/>
                <w:szCs w:val="16"/>
              </w:rPr>
              <w:t>ndo</w:t>
            </w:r>
            <w:r w:rsidRPr="00663313">
              <w:rPr>
                <w:rFonts w:asciiTheme="majorBidi" w:hAnsiTheme="majorBidi" w:cstheme="majorBidi"/>
                <w:b/>
                <w:sz w:val="16"/>
                <w:szCs w:val="16"/>
              </w:rPr>
              <w:t>r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14:paraId="73F44E31" w14:textId="77777777" w:rsidR="00F471F1" w:rsidRPr="00663313" w:rsidRDefault="00F471F1" w:rsidP="00006E2F">
            <w:pPr>
              <w:spacing w:before="69"/>
              <w:ind w:left="167" w:right="116" w:hanging="9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663313">
              <w:rPr>
                <w:rFonts w:asciiTheme="majorBidi" w:hAnsiTheme="majorBidi" w:cstheme="majorBidi"/>
                <w:b/>
                <w:spacing w:val="1"/>
                <w:sz w:val="16"/>
                <w:szCs w:val="16"/>
              </w:rPr>
              <w:t>T</w:t>
            </w:r>
            <w:r w:rsidRPr="00663313">
              <w:rPr>
                <w:rFonts w:asciiTheme="majorBidi" w:hAnsiTheme="majorBidi" w:cstheme="majorBidi"/>
                <w:b/>
                <w:spacing w:val="-1"/>
                <w:sz w:val="16"/>
                <w:szCs w:val="16"/>
              </w:rPr>
              <w:t>hi</w:t>
            </w:r>
            <w:r w:rsidRPr="00663313">
              <w:rPr>
                <w:rFonts w:asciiTheme="majorBidi" w:hAnsiTheme="majorBidi" w:cstheme="majorBidi"/>
                <w:b/>
                <w:sz w:val="16"/>
                <w:szCs w:val="16"/>
              </w:rPr>
              <w:t xml:space="preserve">rd </w:t>
            </w:r>
            <w:r w:rsidRPr="00663313">
              <w:rPr>
                <w:rFonts w:asciiTheme="majorBidi" w:hAnsiTheme="majorBidi" w:cstheme="majorBidi"/>
                <w:b/>
                <w:spacing w:val="-1"/>
                <w:sz w:val="16"/>
                <w:szCs w:val="16"/>
              </w:rPr>
              <w:t>p</w:t>
            </w:r>
            <w:r w:rsidRPr="00663313">
              <w:rPr>
                <w:rFonts w:asciiTheme="majorBidi" w:hAnsiTheme="majorBidi" w:cstheme="majorBidi"/>
                <w:b/>
                <w:spacing w:val="1"/>
                <w:sz w:val="16"/>
                <w:szCs w:val="16"/>
              </w:rPr>
              <w:t>art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14:paraId="1194A65B" w14:textId="71D82791" w:rsidR="00F471F1" w:rsidRPr="00663313" w:rsidRDefault="00F471F1" w:rsidP="00006E2F">
            <w:pPr>
              <w:ind w:left="12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663313">
              <w:rPr>
                <w:rFonts w:asciiTheme="majorBidi" w:hAnsiTheme="majorBidi" w:cstheme="majorBidi"/>
                <w:b/>
                <w:sz w:val="16"/>
                <w:szCs w:val="16"/>
              </w:rPr>
              <w:t>C</w:t>
            </w:r>
            <w:r w:rsidRPr="00663313">
              <w:rPr>
                <w:rFonts w:asciiTheme="majorBidi" w:hAnsiTheme="majorBidi" w:cstheme="majorBidi"/>
                <w:b/>
                <w:spacing w:val="1"/>
                <w:sz w:val="16"/>
                <w:szCs w:val="16"/>
              </w:rPr>
              <w:t>o</w:t>
            </w:r>
            <w:r w:rsidRPr="00663313">
              <w:rPr>
                <w:rFonts w:asciiTheme="majorBidi" w:hAnsiTheme="majorBidi" w:cstheme="majorBidi"/>
                <w:b/>
                <w:spacing w:val="-1"/>
                <w:sz w:val="16"/>
                <w:szCs w:val="16"/>
              </w:rPr>
              <w:t>nt</w:t>
            </w:r>
            <w:r w:rsidRPr="00663313">
              <w:rPr>
                <w:rFonts w:asciiTheme="majorBidi" w:hAnsiTheme="majorBidi" w:cstheme="majorBidi"/>
                <w:b/>
                <w:spacing w:val="-2"/>
                <w:sz w:val="16"/>
                <w:szCs w:val="16"/>
              </w:rPr>
              <w:t>r</w:t>
            </w:r>
            <w:r w:rsidRPr="00663313">
              <w:rPr>
                <w:rFonts w:asciiTheme="majorBidi" w:hAnsiTheme="majorBidi" w:cstheme="majorBidi"/>
                <w:b/>
                <w:spacing w:val="1"/>
                <w:sz w:val="16"/>
                <w:szCs w:val="16"/>
              </w:rPr>
              <w:t>a</w:t>
            </w:r>
            <w:r w:rsidRPr="00663313">
              <w:rPr>
                <w:rFonts w:asciiTheme="majorBidi" w:hAnsiTheme="majorBidi" w:cstheme="majorBidi"/>
                <w:b/>
                <w:sz w:val="16"/>
                <w:szCs w:val="16"/>
              </w:rPr>
              <w:t>c</w:t>
            </w:r>
            <w:r w:rsidRPr="00663313">
              <w:rPr>
                <w:rFonts w:asciiTheme="majorBidi" w:hAnsiTheme="majorBidi" w:cstheme="majorBidi"/>
                <w:b/>
                <w:spacing w:val="-3"/>
                <w:sz w:val="16"/>
                <w:szCs w:val="16"/>
              </w:rPr>
              <w:t>t</w:t>
            </w:r>
            <w:r w:rsidRPr="00663313">
              <w:rPr>
                <w:rFonts w:asciiTheme="majorBidi" w:hAnsiTheme="majorBidi" w:cstheme="majorBidi"/>
                <w:b/>
                <w:spacing w:val="1"/>
                <w:sz w:val="16"/>
                <w:szCs w:val="16"/>
              </w:rPr>
              <w:t>o</w:t>
            </w:r>
            <w:r w:rsidRPr="00663313">
              <w:rPr>
                <w:rFonts w:asciiTheme="majorBidi" w:hAnsiTheme="majorBidi" w:cstheme="majorBidi"/>
                <w:b/>
                <w:sz w:val="16"/>
                <w:szCs w:val="16"/>
              </w:rPr>
              <w:t>r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1287F8C" w14:textId="46A3AE8D" w:rsidR="00F471F1" w:rsidRPr="00663313" w:rsidRDefault="00F471F1" w:rsidP="00F471F1">
            <w:pPr>
              <w:ind w:left="129"/>
              <w:jc w:val="center"/>
              <w:rPr>
                <w:rFonts w:asciiTheme="majorBidi" w:hAnsiTheme="majorBidi" w:cstheme="majorBidi"/>
                <w:b/>
                <w:spacing w:val="-1"/>
                <w:sz w:val="16"/>
                <w:szCs w:val="16"/>
              </w:rPr>
            </w:pPr>
            <w:r w:rsidRPr="00663313">
              <w:rPr>
                <w:rFonts w:asciiTheme="majorBidi" w:hAnsiTheme="majorBidi" w:cstheme="majorBidi"/>
                <w:b/>
                <w:spacing w:val="-1"/>
                <w:sz w:val="16"/>
                <w:szCs w:val="16"/>
              </w:rPr>
              <w:t>Client</w:t>
            </w:r>
          </w:p>
        </w:tc>
      </w:tr>
      <w:tr w:rsidR="00216A54" w:rsidRPr="00663313" w14:paraId="29D40CD3" w14:textId="77777777" w:rsidTr="00216A54">
        <w:trPr>
          <w:trHeight w:hRule="exact" w:val="470"/>
          <w:tblHeader/>
        </w:trPr>
        <w:tc>
          <w:tcPr>
            <w:tcW w:w="6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274CF" w14:textId="77777777" w:rsidR="00216A54" w:rsidRPr="00663313" w:rsidRDefault="00216A54" w:rsidP="00216A54">
            <w:pPr>
              <w:ind w:left="45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820B7" w14:textId="67B67560" w:rsidR="00216A54" w:rsidRPr="00663313" w:rsidRDefault="00216A54" w:rsidP="00216A54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PIM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EBB517" w14:textId="59B6C1C7" w:rsidR="00216A54" w:rsidRPr="00663313" w:rsidRDefault="00216A54" w:rsidP="00216A54">
            <w:pPr>
              <w:ind w:left="174"/>
              <w:rPr>
                <w:rFonts w:asciiTheme="majorBidi" w:hAnsiTheme="majorBidi" w:cstheme="majorBidi"/>
                <w:b/>
              </w:rPr>
            </w:pPr>
            <w:bookmarkStart w:id="0" w:name="_GoBack"/>
            <w:bookmarkEnd w:id="0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1E6E" w14:textId="4857F4D2" w:rsidR="00216A54" w:rsidRPr="00663313" w:rsidRDefault="00216A54" w:rsidP="00216A54">
            <w:pPr>
              <w:spacing w:line="180" w:lineRule="exact"/>
              <w:jc w:val="center"/>
              <w:rPr>
                <w:rFonts w:asciiTheme="majorBidi" w:hAnsiTheme="majorBidi" w:cstheme="majorBidi"/>
                <w:b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</w:rPr>
              <w:t>_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2B17" w14:textId="2F5136F9" w:rsidR="00216A54" w:rsidRPr="00663313" w:rsidRDefault="00216A54" w:rsidP="00216A54">
            <w:pPr>
              <w:spacing w:before="17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4F5FC" w14:textId="246D5B65" w:rsidR="00216A54" w:rsidRPr="00663313" w:rsidRDefault="00216A54" w:rsidP="00216A54">
            <w:pPr>
              <w:ind w:left="181"/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MOM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D9C37" w14:textId="005E0069" w:rsidR="00216A54" w:rsidRPr="00663313" w:rsidRDefault="00216A54" w:rsidP="00216A54">
            <w:pPr>
              <w:ind w:left="85"/>
              <w:jc w:val="center"/>
              <w:rPr>
                <w:rFonts w:asciiTheme="majorBidi" w:hAnsiTheme="majorBidi" w:cstheme="majorBidi"/>
                <w:b/>
                <w:spacing w:val="-1"/>
                <w:sz w:val="16"/>
                <w:szCs w:val="16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H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EB164" w14:textId="31427F6E" w:rsidR="00216A54" w:rsidRPr="00663313" w:rsidRDefault="00216A54" w:rsidP="00216A54">
            <w:pPr>
              <w:spacing w:before="69"/>
              <w:ind w:left="167" w:right="116" w:hanging="91"/>
              <w:jc w:val="center"/>
              <w:rPr>
                <w:rFonts w:asciiTheme="majorBidi" w:hAnsiTheme="majorBidi" w:cstheme="majorBidi"/>
                <w:b/>
                <w:spacing w:val="1"/>
                <w:sz w:val="16"/>
                <w:szCs w:val="16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</w:rPr>
              <w:t>R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800C7" w14:textId="5F1F7D25" w:rsidR="00216A54" w:rsidRPr="00663313" w:rsidRDefault="00216A54" w:rsidP="00216A54">
            <w:pPr>
              <w:ind w:left="129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H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2295A7" w14:textId="5610E907" w:rsidR="00216A54" w:rsidRPr="00663313" w:rsidRDefault="00216A54" w:rsidP="00216A54">
            <w:pPr>
              <w:ind w:left="129"/>
              <w:jc w:val="center"/>
              <w:rPr>
                <w:rFonts w:asciiTheme="majorBidi" w:hAnsiTheme="majorBidi" w:cstheme="majorBidi"/>
                <w:b/>
                <w:spacing w:val="-1"/>
                <w:sz w:val="16"/>
                <w:szCs w:val="16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H</w:t>
            </w:r>
          </w:p>
        </w:tc>
      </w:tr>
      <w:tr w:rsidR="00F471F1" w:rsidRPr="00663313" w14:paraId="3E60E73A" w14:textId="77777777" w:rsidTr="009D538B">
        <w:trPr>
          <w:trHeight w:hRule="exact" w:val="624"/>
        </w:trPr>
        <w:tc>
          <w:tcPr>
            <w:tcW w:w="6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076707" w14:textId="791D2859" w:rsidR="00F471F1" w:rsidRPr="00216A54" w:rsidRDefault="00F471F1" w:rsidP="00216A54">
            <w:pPr>
              <w:spacing w:before="2"/>
              <w:rPr>
                <w:rFonts w:asciiTheme="majorBidi" w:hAnsiTheme="majorBidi" w:cstheme="majorBidi"/>
                <w:b/>
                <w:spacing w:val="1"/>
              </w:rPr>
            </w:pP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08689D" w14:textId="4657F84C" w:rsidR="00F471F1" w:rsidRPr="00663313" w:rsidRDefault="00F471F1" w:rsidP="009D538B">
            <w:pPr>
              <w:spacing w:before="97"/>
              <w:ind w:left="150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Material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2BD406ED" w14:textId="589B308C" w:rsidR="00F471F1" w:rsidRPr="00663313" w:rsidRDefault="00F471F1" w:rsidP="00006E2F">
            <w:pPr>
              <w:spacing w:before="97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 xml:space="preserve">Material </w:t>
            </w:r>
            <w:r w:rsidRPr="00663313">
              <w:rPr>
                <w:rFonts w:asciiTheme="majorBidi" w:hAnsiTheme="majorBidi" w:cstheme="majorBidi"/>
                <w:spacing w:val="1"/>
                <w:sz w:val="18"/>
                <w:szCs w:val="18"/>
              </w:rPr>
              <w:t>Certificate</w:t>
            </w:r>
            <w:r w:rsidRPr="00663313">
              <w:rPr>
                <w:rFonts w:asciiTheme="majorBidi" w:hAnsiTheme="majorBidi" w:cstheme="majorBidi"/>
                <w:sz w:val="18"/>
                <w:szCs w:val="18"/>
              </w:rPr>
              <w:t xml:space="preserve"> EN 10204 3.1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C8FE" w14:textId="7741B8F2" w:rsidR="00F471F1" w:rsidRPr="00663313" w:rsidRDefault="009D538B" w:rsidP="009D538B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8F03" w14:textId="0AA91833" w:rsidR="00F471F1" w:rsidRPr="00663313" w:rsidRDefault="009D538B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pacing w:val="1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_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320E5DF8" w14:textId="4696B536" w:rsidR="00F471F1" w:rsidRPr="00663313" w:rsidRDefault="00F471F1" w:rsidP="00006E2F">
            <w:pPr>
              <w:spacing w:before="97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pacing w:val="1"/>
                <w:sz w:val="18"/>
                <w:szCs w:val="18"/>
              </w:rPr>
              <w:t>Certificate</w:t>
            </w:r>
            <w:r w:rsidRPr="00663313">
              <w:rPr>
                <w:rFonts w:asciiTheme="majorBidi" w:hAnsiTheme="majorBidi" w:cstheme="majorBidi"/>
                <w:spacing w:val="3"/>
                <w:sz w:val="18"/>
                <w:szCs w:val="18"/>
              </w:rPr>
              <w:t xml:space="preserve"> </w:t>
            </w:r>
            <w:proofErr w:type="spellStart"/>
            <w:r w:rsidRPr="00663313">
              <w:rPr>
                <w:rFonts w:asciiTheme="majorBidi" w:hAnsiTheme="majorBidi" w:cstheme="majorBidi"/>
                <w:spacing w:val="3"/>
                <w:sz w:val="18"/>
                <w:szCs w:val="18"/>
              </w:rPr>
              <w:t>fromLab</w:t>
            </w:r>
            <w:proofErr w:type="spellEnd"/>
            <w:r w:rsidRPr="00663313">
              <w:rPr>
                <w:rFonts w:asciiTheme="majorBidi" w:hAnsiTheme="majorBidi" w:cstheme="majorBidi"/>
                <w:spacing w:val="3"/>
                <w:sz w:val="18"/>
                <w:szCs w:val="18"/>
              </w:rPr>
              <w:t xml:space="preserve"> as per </w:t>
            </w:r>
            <w:r w:rsidRPr="00663313">
              <w:rPr>
                <w:rFonts w:asciiTheme="majorBidi" w:hAnsiTheme="majorBidi" w:cstheme="majorBidi"/>
                <w:sz w:val="18"/>
                <w:szCs w:val="18"/>
              </w:rPr>
              <w:t xml:space="preserve"> EN 10204 3.1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37CAFB" w14:textId="77777777" w:rsidR="00F471F1" w:rsidRPr="00663313" w:rsidRDefault="00F471F1" w:rsidP="00006E2F">
            <w:pPr>
              <w:spacing w:before="97"/>
              <w:ind w:left="-30"/>
              <w:jc w:val="center"/>
              <w:rPr>
                <w:rFonts w:asciiTheme="majorBidi" w:hAnsiTheme="majorBidi" w:cstheme="majorBidi"/>
                <w:spacing w:val="1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pacing w:val="1"/>
                <w:sz w:val="18"/>
                <w:szCs w:val="18"/>
              </w:rPr>
              <w:t>R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7301DC" w14:textId="2ED9741B" w:rsidR="00F471F1" w:rsidRPr="00663313" w:rsidRDefault="00F471F1" w:rsidP="00006E2F">
            <w:pPr>
              <w:spacing w:before="97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pacing w:val="1"/>
                <w:sz w:val="18"/>
                <w:szCs w:val="18"/>
              </w:rPr>
              <w:t>R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1B265E" w14:textId="6C1B1935" w:rsidR="00F471F1" w:rsidRPr="00663313" w:rsidRDefault="00F471F1" w:rsidP="00006E2F">
            <w:pPr>
              <w:spacing w:before="97"/>
              <w:ind w:left="-30"/>
              <w:jc w:val="center"/>
              <w:rPr>
                <w:rFonts w:asciiTheme="majorBidi" w:hAnsiTheme="majorBidi" w:cstheme="majorBidi"/>
                <w:spacing w:val="1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pacing w:val="1"/>
                <w:sz w:val="18"/>
                <w:szCs w:val="18"/>
              </w:rPr>
              <w:t>R</w:t>
            </w:r>
            <w:r w:rsidR="00C5177A" w:rsidRPr="00663313">
              <w:rPr>
                <w:rFonts w:asciiTheme="majorBidi" w:hAnsiTheme="majorBidi" w:cstheme="majorBidi"/>
                <w:spacing w:val="1"/>
                <w:sz w:val="18"/>
                <w:szCs w:val="18"/>
              </w:rPr>
              <w:t>A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529BCEFF" w14:textId="77777777" w:rsidR="00F471F1" w:rsidRPr="00663313" w:rsidRDefault="00F471F1" w:rsidP="00006E2F">
            <w:pPr>
              <w:spacing w:before="97"/>
              <w:ind w:left="-30"/>
              <w:jc w:val="center"/>
              <w:rPr>
                <w:rFonts w:asciiTheme="majorBidi" w:hAnsiTheme="majorBidi" w:cstheme="majorBidi"/>
                <w:spacing w:val="1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pacing w:val="1"/>
                <w:sz w:val="18"/>
                <w:szCs w:val="18"/>
              </w:rPr>
              <w:t>R</w:t>
            </w:r>
          </w:p>
        </w:tc>
      </w:tr>
      <w:tr w:rsidR="00F471F1" w:rsidRPr="00663313" w14:paraId="3DD2C923" w14:textId="77777777" w:rsidTr="009D538B">
        <w:trPr>
          <w:trHeight w:hRule="exact" w:val="453"/>
        </w:trPr>
        <w:tc>
          <w:tcPr>
            <w:tcW w:w="6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C5A0D" w14:textId="6EA1E979" w:rsidR="00F471F1" w:rsidRPr="00216A54" w:rsidRDefault="00F471F1" w:rsidP="00216A54">
            <w:pPr>
              <w:spacing w:before="90"/>
              <w:rPr>
                <w:rFonts w:asciiTheme="majorBidi" w:hAnsiTheme="majorBidi" w:cstheme="majorBidi"/>
              </w:rPr>
            </w:pP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C7B064" w14:textId="77777777" w:rsidR="00F471F1" w:rsidRPr="00663313" w:rsidRDefault="00F471F1" w:rsidP="009D538B">
            <w:pPr>
              <w:spacing w:before="97"/>
              <w:ind w:left="150"/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Visual Check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404D3A" w14:textId="688FDF9E" w:rsidR="00F471F1" w:rsidRPr="00663313" w:rsidRDefault="00F471F1" w:rsidP="00F471F1">
            <w:pPr>
              <w:spacing w:before="97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Visual Inspection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A63272" w14:textId="38923E7A" w:rsidR="00F471F1" w:rsidRPr="00663313" w:rsidRDefault="009D538B" w:rsidP="00006E2F">
            <w:pPr>
              <w:spacing w:before="40"/>
              <w:ind w:lef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DF8B40" w14:textId="1DF3523A" w:rsidR="00F471F1" w:rsidRPr="00663313" w:rsidRDefault="00F471F1" w:rsidP="00006E2F">
            <w:pPr>
              <w:spacing w:before="40"/>
              <w:ind w:lef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DWG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EE06A5" w14:textId="77777777" w:rsidR="00F471F1" w:rsidRPr="00663313" w:rsidRDefault="00F471F1" w:rsidP="00006E2F">
            <w:pPr>
              <w:spacing w:before="40"/>
              <w:ind w:lef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VT Report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1AD1A" w14:textId="77777777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H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DA8B05" w14:textId="77777777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W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143115" w14:textId="1B9CFDDD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34ABCC8B" w14:textId="0C43A4EF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</w:tr>
      <w:tr w:rsidR="00F471F1" w:rsidRPr="00663313" w14:paraId="466474E7" w14:textId="77777777" w:rsidTr="009D538B">
        <w:trPr>
          <w:trHeight w:hRule="exact" w:val="534"/>
        </w:trPr>
        <w:tc>
          <w:tcPr>
            <w:tcW w:w="6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A4A26" w14:textId="5486ACA2" w:rsidR="00F471F1" w:rsidRPr="00216A54" w:rsidRDefault="00F471F1" w:rsidP="00216A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86A302" w14:textId="77777777" w:rsidR="00F471F1" w:rsidRPr="00663313" w:rsidRDefault="00F471F1" w:rsidP="009D538B">
            <w:pPr>
              <w:spacing w:before="97"/>
              <w:ind w:left="150"/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Dimensional Check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B081B1" w14:textId="77777777" w:rsidR="00F471F1" w:rsidRPr="00663313" w:rsidRDefault="00F471F1" w:rsidP="00F471F1">
            <w:pPr>
              <w:spacing w:before="97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Control &amp; Inspection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6DF71C" w14:textId="7CE0EE38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6C37BE" w14:textId="74E9FBCE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Eng. Drawing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025A02" w14:textId="6EBC8178" w:rsidR="00F471F1" w:rsidRPr="00663313" w:rsidRDefault="00F471F1" w:rsidP="00006E2F">
            <w:pPr>
              <w:spacing w:before="4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Drawing Dimensional document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8F2286" w14:textId="77777777" w:rsidR="00F471F1" w:rsidRPr="00663313" w:rsidRDefault="00F471F1" w:rsidP="00006E2F">
            <w:pPr>
              <w:ind w:right="20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H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F035A3" w14:textId="77777777" w:rsidR="00F471F1" w:rsidRPr="00663313" w:rsidRDefault="00F471F1" w:rsidP="00006E2F">
            <w:pPr>
              <w:ind w:right="20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W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170DB2" w14:textId="229B1D16" w:rsidR="00F471F1" w:rsidRPr="00663313" w:rsidRDefault="00F471F1" w:rsidP="00006E2F">
            <w:pPr>
              <w:ind w:right="20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4CB7E8A2" w14:textId="28143A8E" w:rsidR="00F471F1" w:rsidRPr="00663313" w:rsidRDefault="00F471F1" w:rsidP="00006E2F">
            <w:pPr>
              <w:ind w:right="20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</w:tr>
      <w:tr w:rsidR="00F471F1" w:rsidRPr="00663313" w14:paraId="2BDEBE45" w14:textId="77777777" w:rsidTr="009D538B">
        <w:trPr>
          <w:trHeight w:hRule="exact" w:val="528"/>
        </w:trPr>
        <w:tc>
          <w:tcPr>
            <w:tcW w:w="6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E5AAE5" w14:textId="4D99AF6C" w:rsidR="00F471F1" w:rsidRPr="00216A54" w:rsidRDefault="00F471F1" w:rsidP="00216A54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7A01B" w14:textId="77777777" w:rsidR="00F471F1" w:rsidRPr="00663313" w:rsidRDefault="00F471F1" w:rsidP="009D538B">
            <w:pPr>
              <w:spacing w:before="97"/>
              <w:ind w:left="150"/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Checking Of Calibration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DC6AB4" w14:textId="6A67A742" w:rsidR="00F471F1" w:rsidRPr="00663313" w:rsidRDefault="00F471F1" w:rsidP="00F471F1">
            <w:pPr>
              <w:spacing w:before="97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 xml:space="preserve">Calibration </w:t>
            </w:r>
            <w:r w:rsidR="008240C9" w:rsidRPr="00663313">
              <w:rPr>
                <w:rFonts w:asciiTheme="majorBidi" w:hAnsiTheme="majorBidi" w:cstheme="majorBidi"/>
                <w:sz w:val="18"/>
                <w:szCs w:val="18"/>
              </w:rPr>
              <w:t>Report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E9420D" w14:textId="5C1FD90C" w:rsidR="00F471F1" w:rsidRPr="00663313" w:rsidRDefault="00F471F1" w:rsidP="00F471F1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544DD" w14:textId="29FD5C2C" w:rsidR="00F471F1" w:rsidRPr="00663313" w:rsidRDefault="00C5177A" w:rsidP="00F471F1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EN 837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9F9C76" w14:textId="1DFE7540" w:rsidR="00F471F1" w:rsidRPr="00663313" w:rsidRDefault="008240C9" w:rsidP="00F471F1">
            <w:pPr>
              <w:spacing w:before="4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 xml:space="preserve">Report </w:t>
            </w:r>
            <w:r w:rsidR="00F471F1" w:rsidRPr="00663313">
              <w:rPr>
                <w:rFonts w:asciiTheme="majorBidi" w:hAnsiTheme="majorBidi" w:cstheme="majorBidi"/>
                <w:sz w:val="18"/>
                <w:szCs w:val="18"/>
              </w:rPr>
              <w:t>from manufacturer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A9DEED" w14:textId="77777777" w:rsidR="00F471F1" w:rsidRPr="00663313" w:rsidRDefault="00F471F1" w:rsidP="00F471F1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H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74A97" w14:textId="7977A061" w:rsidR="00F471F1" w:rsidRPr="00663313" w:rsidRDefault="00F471F1" w:rsidP="00F471F1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94CE9C" w14:textId="57815079" w:rsidR="00F471F1" w:rsidRPr="00663313" w:rsidRDefault="00F471F1" w:rsidP="00F471F1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439AFCBD" w14:textId="2D885844" w:rsidR="00F471F1" w:rsidRPr="00663313" w:rsidRDefault="00F471F1" w:rsidP="00F471F1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</w:tr>
      <w:tr w:rsidR="00F471F1" w:rsidRPr="00663313" w14:paraId="123B0771" w14:textId="77777777" w:rsidTr="009D538B">
        <w:trPr>
          <w:trHeight w:hRule="exact" w:val="525"/>
        </w:trPr>
        <w:tc>
          <w:tcPr>
            <w:tcW w:w="6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18C611" w14:textId="1BEBA3A5" w:rsidR="00F471F1" w:rsidRPr="00216A54" w:rsidRDefault="00F471F1" w:rsidP="00216A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ECCBD5" w14:textId="77777777" w:rsidR="00F471F1" w:rsidRPr="00663313" w:rsidRDefault="00F471F1" w:rsidP="009D538B">
            <w:pPr>
              <w:spacing w:before="97"/>
              <w:ind w:left="150"/>
              <w:rPr>
                <w:rFonts w:asciiTheme="majorBidi" w:hAnsiTheme="majorBidi" w:cstheme="majorBidi"/>
                <w:spacing w:val="1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Accessories Check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519DEC" w14:textId="6A6CAFDC" w:rsidR="00F471F1" w:rsidRPr="00663313" w:rsidRDefault="00F471F1" w:rsidP="00F471F1">
            <w:pPr>
              <w:spacing w:before="97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Specifications &amp; Catalogue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90781" w14:textId="2EE785EF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E311B8" w14:textId="35A477E9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Manufacture Document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2B9B2F" w14:textId="77777777" w:rsidR="00F471F1" w:rsidRPr="00663313" w:rsidRDefault="00F471F1" w:rsidP="00006E2F">
            <w:pPr>
              <w:spacing w:before="4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Approved Document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ED1DA9" w14:textId="286D5F17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H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4B3814" w14:textId="77777777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W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84FA25" w14:textId="1B7865B0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1AAA4C3A" w14:textId="1E7FBB70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</w:tr>
      <w:tr w:rsidR="00F471F1" w:rsidRPr="00663313" w14:paraId="778ECC7F" w14:textId="77777777" w:rsidTr="009D538B">
        <w:trPr>
          <w:trHeight w:hRule="exact" w:val="552"/>
        </w:trPr>
        <w:tc>
          <w:tcPr>
            <w:tcW w:w="6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5164BC" w14:textId="39F1A983" w:rsidR="00F471F1" w:rsidRPr="00216A54" w:rsidRDefault="00F471F1" w:rsidP="00216A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085AE4" w14:textId="62ECAA33" w:rsidR="00F471F1" w:rsidRPr="00663313" w:rsidRDefault="00F471F1" w:rsidP="009D538B">
            <w:pPr>
              <w:spacing w:before="97"/>
              <w:ind w:left="150"/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Degree Of Ingress Protection (IP)Certificate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C82348" w14:textId="5E5568DE" w:rsidR="00F471F1" w:rsidRPr="00663313" w:rsidRDefault="00F471F1" w:rsidP="00F471F1">
            <w:pPr>
              <w:spacing w:before="97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IP test report from Laboratory E.P.I.L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5F389" w14:textId="0309DB60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FE3C59" w14:textId="66C19BE1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1EC60529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E0F33" w14:textId="77777777" w:rsidR="00F471F1" w:rsidRPr="00663313" w:rsidRDefault="00F471F1" w:rsidP="00006E2F">
            <w:pPr>
              <w:spacing w:before="4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Certificate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7D17A6" w14:textId="77777777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9A9259" w14:textId="16F91158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59EFA6" w14:textId="77777777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2B690919" w14:textId="77777777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</w:tr>
      <w:tr w:rsidR="00F471F1" w:rsidRPr="00663313" w14:paraId="0ED460C1" w14:textId="77777777" w:rsidTr="009D538B">
        <w:trPr>
          <w:trHeight w:hRule="exact" w:val="633"/>
        </w:trPr>
        <w:tc>
          <w:tcPr>
            <w:tcW w:w="6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F8DBA1" w14:textId="0700E5C1" w:rsidR="00F471F1" w:rsidRPr="00216A54" w:rsidRDefault="00F471F1" w:rsidP="00216A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C71CD8" w14:textId="15B472A2" w:rsidR="00F471F1" w:rsidRPr="00663313" w:rsidRDefault="00D54FD2" w:rsidP="009D538B">
            <w:pPr>
              <w:spacing w:line="276" w:lineRule="auto"/>
              <w:ind w:left="150"/>
              <w:rPr>
                <w:rFonts w:asciiTheme="majorBidi" w:hAnsiTheme="majorBidi" w:cstheme="majorBidi"/>
                <w:spacing w:val="1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pacing w:val="1"/>
                <w:sz w:val="18"/>
                <w:szCs w:val="18"/>
              </w:rPr>
              <w:t>Reshipment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 xml:space="preserve"> </w:t>
            </w:r>
            <w:r w:rsidR="00F471F1" w:rsidRPr="00663313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Inspection (Packing, Marking, QTY…)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3172D6" w14:textId="3CE80EFD" w:rsidR="00F471F1" w:rsidRPr="00663313" w:rsidRDefault="00F471F1" w:rsidP="00F471F1">
            <w:pPr>
              <w:spacing w:before="97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 xml:space="preserve">Verification of </w:t>
            </w:r>
            <w:proofErr w:type="spellStart"/>
            <w:r w:rsidRPr="00663313">
              <w:rPr>
                <w:rFonts w:asciiTheme="majorBidi" w:hAnsiTheme="majorBidi" w:cstheme="majorBidi"/>
                <w:sz w:val="18"/>
                <w:szCs w:val="18"/>
              </w:rPr>
              <w:t>entirety,correct</w:t>
            </w:r>
            <w:proofErr w:type="spellEnd"/>
            <w:r w:rsidRPr="00663313">
              <w:rPr>
                <w:rFonts w:asciiTheme="majorBidi" w:hAnsiTheme="majorBidi" w:cstheme="majorBidi"/>
                <w:sz w:val="18"/>
                <w:szCs w:val="18"/>
              </w:rPr>
              <w:t xml:space="preserve"> packing and loading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CFAE8" w14:textId="04C1607B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0F719B" w14:textId="00BACB11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Manufacture</w:t>
            </w:r>
          </w:p>
          <w:p w14:paraId="04862D71" w14:textId="77777777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Procedure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1657A7" w14:textId="203AABE2" w:rsidR="00F471F1" w:rsidRPr="00663313" w:rsidRDefault="00F471F1" w:rsidP="00006E2F">
            <w:pPr>
              <w:spacing w:before="4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Packing List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41F170" w14:textId="77777777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H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4A8132" w14:textId="1CFD3146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H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69116" w14:textId="24132F2D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226EC6FB" w14:textId="66D8A9DE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</w:tr>
      <w:tr w:rsidR="00F471F1" w:rsidRPr="00663313" w14:paraId="0530B4C8" w14:textId="77777777" w:rsidTr="009D538B">
        <w:trPr>
          <w:trHeight w:hRule="exact" w:val="699"/>
        </w:trPr>
        <w:tc>
          <w:tcPr>
            <w:tcW w:w="6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693823" w14:textId="487AC473" w:rsidR="00F471F1" w:rsidRPr="00216A54" w:rsidRDefault="00F471F1" w:rsidP="00216A54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9B908D" w14:textId="072AE303" w:rsidR="00F471F1" w:rsidRPr="00663313" w:rsidRDefault="00F471F1" w:rsidP="009D538B">
            <w:pPr>
              <w:spacing w:line="276" w:lineRule="auto"/>
              <w:ind w:left="150"/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</w:rPr>
              <w:t>I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-1"/>
              </w:rPr>
              <w:t>ssu</w:t>
            </w:r>
            <w:r w:rsidRPr="00663313">
              <w:rPr>
                <w:rFonts w:asciiTheme="majorBidi" w:hAnsiTheme="majorBidi" w:cstheme="majorBidi"/>
                <w:color w:val="000000" w:themeColor="text1"/>
              </w:rPr>
              <w:t>a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-1"/>
              </w:rPr>
              <w:t>n</w:t>
            </w:r>
            <w:r w:rsidRPr="00663313">
              <w:rPr>
                <w:rFonts w:asciiTheme="majorBidi" w:hAnsiTheme="majorBidi" w:cstheme="majorBidi"/>
                <w:color w:val="000000" w:themeColor="text1"/>
              </w:rPr>
              <w:t>ce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-6"/>
              </w:rPr>
              <w:t xml:space="preserve"> 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-1"/>
              </w:rPr>
              <w:t>R</w:t>
            </w:r>
            <w:r w:rsidRPr="00663313">
              <w:rPr>
                <w:rFonts w:asciiTheme="majorBidi" w:hAnsiTheme="majorBidi" w:cstheme="majorBidi"/>
                <w:color w:val="000000" w:themeColor="text1"/>
              </w:rPr>
              <w:t>ele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3"/>
              </w:rPr>
              <w:t>a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-1"/>
              </w:rPr>
              <w:t>s</w:t>
            </w:r>
            <w:r w:rsidRPr="00663313">
              <w:rPr>
                <w:rFonts w:asciiTheme="majorBidi" w:hAnsiTheme="majorBidi" w:cstheme="majorBidi"/>
                <w:color w:val="000000" w:themeColor="text1"/>
              </w:rPr>
              <w:t>e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663313">
              <w:rPr>
                <w:rFonts w:asciiTheme="majorBidi" w:hAnsiTheme="majorBidi" w:cstheme="majorBidi"/>
                <w:color w:val="000000" w:themeColor="text1"/>
              </w:rPr>
              <w:t>N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</w:rPr>
              <w:t>o</w:t>
            </w:r>
            <w:r w:rsidRPr="00663313">
              <w:rPr>
                <w:rFonts w:asciiTheme="majorBidi" w:hAnsiTheme="majorBidi" w:cstheme="majorBidi"/>
                <w:color w:val="000000" w:themeColor="text1"/>
              </w:rPr>
              <w:t>te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4"/>
              </w:rPr>
              <w:t>B</w:t>
            </w:r>
            <w:r w:rsidRPr="00663313">
              <w:rPr>
                <w:rFonts w:asciiTheme="majorBidi" w:hAnsiTheme="majorBidi" w:cstheme="majorBidi"/>
                <w:color w:val="000000" w:themeColor="text1"/>
              </w:rPr>
              <w:t>y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-3"/>
              </w:rPr>
              <w:t xml:space="preserve"> 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3"/>
              </w:rPr>
              <w:t>T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-1"/>
              </w:rPr>
              <w:t>h</w:t>
            </w:r>
            <w:r w:rsidRPr="00663313">
              <w:rPr>
                <w:rFonts w:asciiTheme="majorBidi" w:hAnsiTheme="majorBidi" w:cstheme="majorBidi"/>
                <w:color w:val="000000" w:themeColor="text1"/>
              </w:rPr>
              <w:t>ird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2"/>
              </w:rPr>
              <w:t>P</w:t>
            </w:r>
            <w:r w:rsidRPr="00663313">
              <w:rPr>
                <w:rFonts w:asciiTheme="majorBidi" w:hAnsiTheme="majorBidi" w:cstheme="majorBidi"/>
                <w:color w:val="000000" w:themeColor="text1"/>
              </w:rPr>
              <w:t>a</w:t>
            </w: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</w:rPr>
              <w:t>r</w:t>
            </w:r>
            <w:r w:rsidRPr="00663313">
              <w:rPr>
                <w:rFonts w:asciiTheme="majorBidi" w:hAnsiTheme="majorBidi" w:cstheme="majorBidi"/>
                <w:color w:val="000000" w:themeColor="text1"/>
              </w:rPr>
              <w:t>t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D61AD" w14:textId="78238F00" w:rsidR="00F471F1" w:rsidRPr="00663313" w:rsidRDefault="00F471F1" w:rsidP="00F471F1">
            <w:pPr>
              <w:spacing w:before="97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sz w:val="18"/>
                <w:szCs w:val="18"/>
              </w:rPr>
              <w:t>Packing List, Catalogue, Material Certificate,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924F4" w14:textId="77777777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8B8F31" w14:textId="77777777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010985" w14:textId="77777777" w:rsidR="00F471F1" w:rsidRPr="00663313" w:rsidRDefault="00F471F1" w:rsidP="00006E2F">
            <w:pPr>
              <w:spacing w:before="4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D6E811" w14:textId="5E45B057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  <w:t>R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91A938" w14:textId="328AE893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  <w:t>H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5A966" w14:textId="1609299E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  <w:t>R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6710A903" w14:textId="788E608C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  <w:t>R</w:t>
            </w:r>
          </w:p>
        </w:tc>
      </w:tr>
      <w:tr w:rsidR="00F471F1" w:rsidRPr="00663313" w14:paraId="1989A2BD" w14:textId="77777777" w:rsidTr="009D538B">
        <w:trPr>
          <w:trHeight w:hRule="exact" w:val="579"/>
        </w:trPr>
        <w:tc>
          <w:tcPr>
            <w:tcW w:w="65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51EA1C" w14:textId="28CF577B" w:rsidR="00F471F1" w:rsidRPr="00216A54" w:rsidRDefault="00F471F1" w:rsidP="00216A54">
            <w:pPr>
              <w:ind w:left="45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8EFEBA" w14:textId="314614D0" w:rsidR="00F471F1" w:rsidRPr="00663313" w:rsidRDefault="00F471F1" w:rsidP="009D538B">
            <w:pPr>
              <w:spacing w:line="276" w:lineRule="auto"/>
              <w:ind w:left="150"/>
              <w:rPr>
                <w:rFonts w:asciiTheme="majorBidi" w:hAnsiTheme="majorBidi" w:cstheme="majorBidi"/>
                <w:color w:val="000000" w:themeColor="text1"/>
                <w:spacing w:val="1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spacing w:val="1"/>
              </w:rPr>
              <w:t>Final Data Book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9F6288" w14:textId="77777777" w:rsidR="00F471F1" w:rsidRPr="00663313" w:rsidRDefault="00F471F1" w:rsidP="00F471F1">
            <w:pPr>
              <w:spacing w:before="97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3F05E" w14:textId="77777777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7934BF" w14:textId="77777777" w:rsidR="00F471F1" w:rsidRPr="00663313" w:rsidRDefault="00F471F1" w:rsidP="00006E2F">
            <w:pPr>
              <w:spacing w:before="40"/>
              <w:ind w:lef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E93AC3" w14:textId="77777777" w:rsidR="00F471F1" w:rsidRPr="00663313" w:rsidRDefault="00F471F1" w:rsidP="00006E2F">
            <w:pPr>
              <w:spacing w:before="4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80073B" w14:textId="68994AD3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  <w:t>H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A24BB6" w14:textId="177315AC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  <w:t>RA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3F4076" w14:textId="3851A8CD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  <w:t>RA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6298C34F" w14:textId="477C263D" w:rsidR="00F471F1" w:rsidRPr="00663313" w:rsidRDefault="00F471F1" w:rsidP="00006E2F">
            <w:pPr>
              <w:spacing w:before="40"/>
              <w:ind w:left="205" w:right="253"/>
              <w:jc w:val="center"/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</w:pPr>
            <w:r w:rsidRPr="00663313"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  <w:t>RA</w:t>
            </w:r>
          </w:p>
        </w:tc>
      </w:tr>
    </w:tbl>
    <w:p w14:paraId="15B238CF" w14:textId="0283C0BE" w:rsidR="00F977D9" w:rsidRDefault="00F977D9" w:rsidP="008B796E">
      <w:pPr>
        <w:ind w:right="6935"/>
        <w:rPr>
          <w:rFonts w:ascii="Calibri" w:eastAsia="Calibri" w:hAnsi="Calibri" w:cs="Calibri"/>
          <w:sz w:val="16"/>
          <w:szCs w:val="16"/>
        </w:rPr>
      </w:pPr>
    </w:p>
    <w:sectPr w:rsidR="00F977D9" w:rsidSect="002F3C66">
      <w:headerReference w:type="default" r:id="rId8"/>
      <w:footerReference w:type="default" r:id="rId9"/>
      <w:pgSz w:w="16838" w:h="11906" w:orient="landscape" w:code="9"/>
      <w:pgMar w:top="600" w:right="180" w:bottom="280" w:left="920" w:header="720" w:footer="720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E35CA" w14:textId="77777777" w:rsidR="00913CD8" w:rsidRDefault="00913CD8" w:rsidP="00EB1B5C">
      <w:r>
        <w:separator/>
      </w:r>
    </w:p>
  </w:endnote>
  <w:endnote w:type="continuationSeparator" w:id="0">
    <w:p w14:paraId="270A9587" w14:textId="77777777" w:rsidR="00913CD8" w:rsidRDefault="00913CD8" w:rsidP="00EB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96EFB" w14:textId="77777777" w:rsidR="001F59E0" w:rsidRDefault="001F59E0">
    <w:pPr>
      <w:pStyle w:val="Footer"/>
      <w:tabs>
        <w:tab w:val="clear" w:pos="4680"/>
        <w:tab w:val="clear" w:pos="9360"/>
      </w:tabs>
      <w:jc w:val="center"/>
      <w:rPr>
        <w:caps/>
        <w:color w:val="4F81BD" w:themeColor="accent1"/>
      </w:rPr>
    </w:pPr>
  </w:p>
  <w:p w14:paraId="3C31FB4E" w14:textId="219350A1" w:rsidR="001F59E0" w:rsidRDefault="001F59E0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</w:p>
  <w:p w14:paraId="0CBA3F15" w14:textId="77777777" w:rsidR="001F59E0" w:rsidRDefault="001F59E0" w:rsidP="001F59E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D2B46" w14:textId="77777777" w:rsidR="00913CD8" w:rsidRDefault="00913CD8" w:rsidP="00EB1B5C">
      <w:r>
        <w:separator/>
      </w:r>
    </w:p>
  </w:footnote>
  <w:footnote w:type="continuationSeparator" w:id="0">
    <w:p w14:paraId="056F7EAC" w14:textId="77777777" w:rsidR="00913CD8" w:rsidRDefault="00913CD8" w:rsidP="00EB1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4318F" w14:textId="5FA9165C" w:rsidR="005968D6" w:rsidRDefault="005968D6">
    <w:pPr>
      <w:pStyle w:val="Header"/>
    </w:pPr>
  </w:p>
  <w:tbl>
    <w:tblPr>
      <w:tblpPr w:leftFromText="181" w:rightFromText="181" w:vertAnchor="page" w:horzAnchor="margin" w:tblpXSpec="center" w:tblpY="710"/>
      <w:tblOverlap w:val="never"/>
      <w:tblW w:w="1458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1E0" w:firstRow="1" w:lastRow="1" w:firstColumn="1" w:lastColumn="1" w:noHBand="0" w:noVBand="0"/>
    </w:tblPr>
    <w:tblGrid>
      <w:gridCol w:w="3680"/>
      <w:gridCol w:w="7560"/>
      <w:gridCol w:w="3340"/>
    </w:tblGrid>
    <w:tr w:rsidR="005968D6" w14:paraId="4BA81A1E" w14:textId="77777777" w:rsidTr="00F471F1">
      <w:trPr>
        <w:cantSplit/>
        <w:trHeight w:val="1330"/>
      </w:trPr>
      <w:tc>
        <w:tcPr>
          <w:tcW w:w="3680" w:type="dxa"/>
          <w:vAlign w:val="center"/>
        </w:tcPr>
        <w:p w14:paraId="64AE1889" w14:textId="2C780D55" w:rsidR="005968D6" w:rsidRPr="00F54601" w:rsidRDefault="005968D6" w:rsidP="005968D6">
          <w:pPr>
            <w:rPr>
              <w:b/>
              <w:bCs/>
            </w:rPr>
          </w:pPr>
          <w:r>
            <w:rPr>
              <w:noProof/>
              <w:lang w:bidi="fa-IR"/>
            </w:rPr>
            <w:drawing>
              <wp:anchor distT="0" distB="0" distL="114300" distR="114300" simplePos="0" relativeHeight="251663360" behindDoc="0" locked="0" layoutInCell="1" allowOverlap="1" wp14:anchorId="69025067" wp14:editId="0745560C">
                <wp:simplePos x="0" y="0"/>
                <wp:positionH relativeFrom="column">
                  <wp:posOffset>404495</wp:posOffset>
                </wp:positionH>
                <wp:positionV relativeFrom="paragraph">
                  <wp:posOffset>53975</wp:posOffset>
                </wp:positionV>
                <wp:extent cx="1304925" cy="418465"/>
                <wp:effectExtent l="0" t="0" r="9525" b="635"/>
                <wp:wrapNone/>
                <wp:docPr id="6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4925" cy="4184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60" w:type="dxa"/>
          <w:vAlign w:val="center"/>
          <w:hideMark/>
        </w:tcPr>
        <w:p w14:paraId="05F02B98" w14:textId="4103F021" w:rsidR="005968D6" w:rsidRPr="00F471F1" w:rsidRDefault="00F471F1" w:rsidP="005968D6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sz w:val="24"/>
              <w:szCs w:val="24"/>
              <w:lang w:bidi="fa-IR"/>
            </w:rPr>
          </w:pPr>
          <w:r w:rsidRPr="00F471F1">
            <w:rPr>
              <w:rFonts w:cs="B Nazanin"/>
              <w:sz w:val="32"/>
              <w:szCs w:val="32"/>
              <w:lang w:bidi="fa-IR"/>
            </w:rPr>
            <w:t>Inspection &amp; Test Plan For  Pressure Gauges</w:t>
          </w:r>
        </w:p>
      </w:tc>
      <w:tc>
        <w:tcPr>
          <w:tcW w:w="3340" w:type="dxa"/>
          <w:vAlign w:val="center"/>
          <w:hideMark/>
        </w:tcPr>
        <w:p w14:paraId="69C5284E" w14:textId="660649DB" w:rsidR="005968D6" w:rsidRPr="00B86098" w:rsidRDefault="008240C9" w:rsidP="00F471F1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sz w:val="32"/>
              <w:szCs w:val="32"/>
              <w:lang w:bidi="fa-IR"/>
            </w:rPr>
          </w:pPr>
          <w:r>
            <w:rPr>
              <w:rFonts w:cs="B Nazanin"/>
              <w:sz w:val="32"/>
              <w:szCs w:val="32"/>
              <w:lang w:bidi="fa-IR"/>
            </w:rPr>
            <w:t>??</w:t>
          </w:r>
        </w:p>
      </w:tc>
    </w:tr>
  </w:tbl>
  <w:p w14:paraId="4E1B8BBB" w14:textId="08E2379A" w:rsidR="005968D6" w:rsidRDefault="005968D6">
    <w:pPr>
      <w:pStyle w:val="Header"/>
    </w:pPr>
  </w:p>
  <w:p w14:paraId="71D3D9F6" w14:textId="61F211E8" w:rsidR="005968D6" w:rsidRDefault="005968D6">
    <w:pPr>
      <w:pStyle w:val="Header"/>
    </w:pPr>
  </w:p>
  <w:p w14:paraId="1EA5D52A" w14:textId="0E996661" w:rsidR="00D32678" w:rsidRDefault="00D32678">
    <w:pPr>
      <w:pStyle w:val="Header"/>
    </w:pPr>
  </w:p>
  <w:p w14:paraId="2DF95774" w14:textId="57ECEBA5" w:rsidR="00D32678" w:rsidRDefault="00D32678">
    <w:pPr>
      <w:pStyle w:val="Header"/>
    </w:pPr>
  </w:p>
  <w:p w14:paraId="3718F3D5" w14:textId="105A9C59" w:rsidR="00D32678" w:rsidRDefault="00D32678">
    <w:pPr>
      <w:pStyle w:val="Header"/>
    </w:pPr>
  </w:p>
  <w:p w14:paraId="7F2CC324" w14:textId="18C344D0" w:rsidR="00D32678" w:rsidRDefault="00D32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3F7A16"/>
    <w:multiLevelType w:val="multilevel"/>
    <w:tmpl w:val="CFC690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63C4080"/>
    <w:multiLevelType w:val="hybridMultilevel"/>
    <w:tmpl w:val="56069052"/>
    <w:lvl w:ilvl="0" w:tplc="2B42098A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2" w15:restartNumberingAfterBreak="0">
    <w:nsid w:val="647A7B7B"/>
    <w:multiLevelType w:val="hybridMultilevel"/>
    <w:tmpl w:val="06DA1C92"/>
    <w:lvl w:ilvl="0" w:tplc="0409000F">
      <w:start w:val="1"/>
      <w:numFmt w:val="decimal"/>
      <w:lvlText w:val="%1."/>
      <w:lvlJc w:val="left"/>
      <w:pPr>
        <w:ind w:left="815" w:hanging="360"/>
      </w:p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7D9"/>
    <w:rsid w:val="00006E2F"/>
    <w:rsid w:val="000143D3"/>
    <w:rsid w:val="00036F2B"/>
    <w:rsid w:val="0006451E"/>
    <w:rsid w:val="00090288"/>
    <w:rsid w:val="000B2B55"/>
    <w:rsid w:val="001159CE"/>
    <w:rsid w:val="00122F45"/>
    <w:rsid w:val="00126087"/>
    <w:rsid w:val="00172786"/>
    <w:rsid w:val="00177279"/>
    <w:rsid w:val="001A31E9"/>
    <w:rsid w:val="001A7D4F"/>
    <w:rsid w:val="001B0E55"/>
    <w:rsid w:val="001E383A"/>
    <w:rsid w:val="001F59E0"/>
    <w:rsid w:val="00216A54"/>
    <w:rsid w:val="002523C7"/>
    <w:rsid w:val="0025457A"/>
    <w:rsid w:val="00264F3A"/>
    <w:rsid w:val="002813CB"/>
    <w:rsid w:val="0029634E"/>
    <w:rsid w:val="002E3BC2"/>
    <w:rsid w:val="002F3C66"/>
    <w:rsid w:val="0033010B"/>
    <w:rsid w:val="003425B6"/>
    <w:rsid w:val="00355422"/>
    <w:rsid w:val="00366BAC"/>
    <w:rsid w:val="0038798C"/>
    <w:rsid w:val="003A043A"/>
    <w:rsid w:val="003B4259"/>
    <w:rsid w:val="003B5D29"/>
    <w:rsid w:val="003F33B9"/>
    <w:rsid w:val="003F4465"/>
    <w:rsid w:val="00400D25"/>
    <w:rsid w:val="00404D6C"/>
    <w:rsid w:val="00447881"/>
    <w:rsid w:val="00454B23"/>
    <w:rsid w:val="00474780"/>
    <w:rsid w:val="0049545D"/>
    <w:rsid w:val="004C048A"/>
    <w:rsid w:val="004C3A35"/>
    <w:rsid w:val="004C3A40"/>
    <w:rsid w:val="004E2CD7"/>
    <w:rsid w:val="004F561A"/>
    <w:rsid w:val="00507005"/>
    <w:rsid w:val="0051382A"/>
    <w:rsid w:val="0057112E"/>
    <w:rsid w:val="00577DA3"/>
    <w:rsid w:val="005968D6"/>
    <w:rsid w:val="005B72E0"/>
    <w:rsid w:val="00616183"/>
    <w:rsid w:val="006453DB"/>
    <w:rsid w:val="00663313"/>
    <w:rsid w:val="006B2281"/>
    <w:rsid w:val="006D0A88"/>
    <w:rsid w:val="006E3D16"/>
    <w:rsid w:val="006F7529"/>
    <w:rsid w:val="00711CE9"/>
    <w:rsid w:val="00724E05"/>
    <w:rsid w:val="00746480"/>
    <w:rsid w:val="00774371"/>
    <w:rsid w:val="007858F6"/>
    <w:rsid w:val="00791C48"/>
    <w:rsid w:val="007975C0"/>
    <w:rsid w:val="007D7FD4"/>
    <w:rsid w:val="007E31FC"/>
    <w:rsid w:val="007E40DB"/>
    <w:rsid w:val="008240C9"/>
    <w:rsid w:val="00834350"/>
    <w:rsid w:val="0083746F"/>
    <w:rsid w:val="008505FC"/>
    <w:rsid w:val="00862EA5"/>
    <w:rsid w:val="008639C6"/>
    <w:rsid w:val="0088718E"/>
    <w:rsid w:val="00896EA9"/>
    <w:rsid w:val="008B45F7"/>
    <w:rsid w:val="008B796E"/>
    <w:rsid w:val="008E4395"/>
    <w:rsid w:val="00913CD8"/>
    <w:rsid w:val="00937965"/>
    <w:rsid w:val="00953A5F"/>
    <w:rsid w:val="00955B27"/>
    <w:rsid w:val="009615FF"/>
    <w:rsid w:val="009649CC"/>
    <w:rsid w:val="009C1F9A"/>
    <w:rsid w:val="009D538B"/>
    <w:rsid w:val="00A174CD"/>
    <w:rsid w:val="00A23DFC"/>
    <w:rsid w:val="00A464C2"/>
    <w:rsid w:val="00A56437"/>
    <w:rsid w:val="00A74406"/>
    <w:rsid w:val="00AA14A6"/>
    <w:rsid w:val="00AD0967"/>
    <w:rsid w:val="00AD5A64"/>
    <w:rsid w:val="00AD5BC3"/>
    <w:rsid w:val="00AE0BA6"/>
    <w:rsid w:val="00AF4E65"/>
    <w:rsid w:val="00B04DFC"/>
    <w:rsid w:val="00B17DFD"/>
    <w:rsid w:val="00B35746"/>
    <w:rsid w:val="00B5524E"/>
    <w:rsid w:val="00B71EBD"/>
    <w:rsid w:val="00B86098"/>
    <w:rsid w:val="00B925B4"/>
    <w:rsid w:val="00BA0E6E"/>
    <w:rsid w:val="00BA7F25"/>
    <w:rsid w:val="00BB2F64"/>
    <w:rsid w:val="00BB6B04"/>
    <w:rsid w:val="00BF03AC"/>
    <w:rsid w:val="00BF09B8"/>
    <w:rsid w:val="00C034F1"/>
    <w:rsid w:val="00C4002F"/>
    <w:rsid w:val="00C46D72"/>
    <w:rsid w:val="00C5177A"/>
    <w:rsid w:val="00C95155"/>
    <w:rsid w:val="00CA3CCA"/>
    <w:rsid w:val="00CC7099"/>
    <w:rsid w:val="00CD0142"/>
    <w:rsid w:val="00CE3641"/>
    <w:rsid w:val="00D064DB"/>
    <w:rsid w:val="00D24394"/>
    <w:rsid w:val="00D32678"/>
    <w:rsid w:val="00D357BD"/>
    <w:rsid w:val="00D35D26"/>
    <w:rsid w:val="00D54FD2"/>
    <w:rsid w:val="00D62D0A"/>
    <w:rsid w:val="00D83A6E"/>
    <w:rsid w:val="00DA6388"/>
    <w:rsid w:val="00DC46E7"/>
    <w:rsid w:val="00DC74DC"/>
    <w:rsid w:val="00DF0E6D"/>
    <w:rsid w:val="00E145D2"/>
    <w:rsid w:val="00E25E10"/>
    <w:rsid w:val="00E3082C"/>
    <w:rsid w:val="00E36499"/>
    <w:rsid w:val="00E80FB4"/>
    <w:rsid w:val="00E92426"/>
    <w:rsid w:val="00EA7460"/>
    <w:rsid w:val="00EB1B5C"/>
    <w:rsid w:val="00EE2AB1"/>
    <w:rsid w:val="00F245BE"/>
    <w:rsid w:val="00F34149"/>
    <w:rsid w:val="00F42071"/>
    <w:rsid w:val="00F471F1"/>
    <w:rsid w:val="00F62AF2"/>
    <w:rsid w:val="00F6308C"/>
    <w:rsid w:val="00F64241"/>
    <w:rsid w:val="00F9128C"/>
    <w:rsid w:val="00F977D9"/>
    <w:rsid w:val="00FB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8A2DA"/>
  <w15:docId w15:val="{8383374F-6272-40EE-8F6A-B28E3AD57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1E38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1B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5C"/>
  </w:style>
  <w:style w:type="paragraph" w:styleId="Footer">
    <w:name w:val="footer"/>
    <w:basedOn w:val="Normal"/>
    <w:link w:val="FooterChar"/>
    <w:uiPriority w:val="99"/>
    <w:unhideWhenUsed/>
    <w:rsid w:val="00EB1B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F113F-94C1-4A38-AD83-B440C2984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Sangan14000213</dc:creator>
  <cp:lastModifiedBy>Sales2</cp:lastModifiedBy>
  <cp:revision>12</cp:revision>
  <cp:lastPrinted>2021-09-18T12:45:00Z</cp:lastPrinted>
  <dcterms:created xsi:type="dcterms:W3CDTF">2021-09-18T12:37:00Z</dcterms:created>
  <dcterms:modified xsi:type="dcterms:W3CDTF">2024-10-06T09:29:00Z</dcterms:modified>
</cp:coreProperties>
</file>